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BE0AAA" w:rsidRDefault="00BE0AAA" w:rsidP="00BE0AAA">
      <w:pPr>
        <w:jc w:val="center"/>
        <w:rPr>
          <w:b/>
          <w:sz w:val="22"/>
          <w:szCs w:val="22"/>
        </w:rPr>
      </w:pPr>
      <w:r w:rsidRPr="00BE0AAA">
        <w:rPr>
          <w:b/>
          <w:sz w:val="22"/>
          <w:szCs w:val="22"/>
        </w:rPr>
        <w:t>ПРОЕКТ ДОГОВОРА ПОДРЯДА</w:t>
      </w:r>
    </w:p>
    <w:p w:rsidR="00BE0AAA" w:rsidRPr="00BE0AAA" w:rsidRDefault="00BE0AAA" w:rsidP="00BE0AAA">
      <w:pPr>
        <w:jc w:val="center"/>
        <w:rPr>
          <w:sz w:val="22"/>
          <w:szCs w:val="22"/>
        </w:rPr>
      </w:pPr>
    </w:p>
    <w:p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w:t>
      </w:r>
      <w:r w:rsidR="00361BCB">
        <w:rPr>
          <w:sz w:val="22"/>
          <w:szCs w:val="22"/>
        </w:rPr>
        <w:t>9</w:t>
      </w:r>
    </w:p>
    <w:p w:rsidR="00BE0AAA" w:rsidRPr="00BE0AAA" w:rsidRDefault="00BE0AAA" w:rsidP="00BE0AAA">
      <w:pPr>
        <w:tabs>
          <w:tab w:val="left" w:pos="1418"/>
        </w:tabs>
        <w:rPr>
          <w:b/>
          <w:sz w:val="22"/>
          <w:szCs w:val="22"/>
        </w:rPr>
      </w:pPr>
    </w:p>
    <w:p w:rsidR="00BE0AAA" w:rsidRDefault="00595A3E" w:rsidP="00BE0AAA">
      <w:pPr>
        <w:widowControl w:val="0"/>
        <w:tabs>
          <w:tab w:val="left" w:pos="1418"/>
        </w:tabs>
        <w:autoSpaceDE w:val="0"/>
        <w:ind w:firstLine="709"/>
        <w:rPr>
          <w:sz w:val="22"/>
          <w:szCs w:val="22"/>
        </w:rPr>
      </w:pPr>
      <w:proofErr w:type="gramStart"/>
      <w:r w:rsidRPr="00E90E84">
        <w:rPr>
          <w:color w:val="000000"/>
          <w:sz w:val="22"/>
          <w:szCs w:val="22"/>
          <w:shd w:val="clear" w:color="auto" w:fill="FFFFFF"/>
        </w:rPr>
        <w:t>Общество с ограниченной ответственностью «УК «Сибирский Стандарт»</w:t>
      </w:r>
      <w:r>
        <w:rPr>
          <w:color w:val="000000"/>
          <w:sz w:val="22"/>
          <w:szCs w:val="22"/>
          <w:shd w:val="clear" w:color="auto" w:fill="FFFFFF"/>
        </w:rPr>
        <w:t xml:space="preserve">, </w:t>
      </w:r>
      <w:r w:rsidR="00361BCB" w:rsidRPr="00AF75AB">
        <w:rPr>
          <w:sz w:val="22"/>
          <w:szCs w:val="22"/>
        </w:rPr>
        <w:t xml:space="preserve">именуемое в дальнейшем </w:t>
      </w:r>
      <w:r w:rsidR="00361BCB" w:rsidRPr="00AF75AB">
        <w:rPr>
          <w:b/>
          <w:sz w:val="22"/>
          <w:szCs w:val="22"/>
        </w:rPr>
        <w:t>«Заказчик»</w:t>
      </w:r>
      <w:r w:rsidR="00361BCB" w:rsidRPr="00AF75AB">
        <w:rPr>
          <w:sz w:val="22"/>
          <w:szCs w:val="22"/>
        </w:rPr>
        <w:t xml:space="preserve">, </w:t>
      </w:r>
      <w:r w:rsidR="00361BCB" w:rsidRPr="00595A3E">
        <w:rPr>
          <w:sz w:val="22"/>
          <w:szCs w:val="22"/>
        </w:rPr>
        <w:t xml:space="preserve">в лице </w:t>
      </w:r>
      <w:r w:rsidR="00D37383" w:rsidRPr="00595A3E">
        <w:rPr>
          <w:rFonts w:eastAsia="Calibri"/>
          <w:sz w:val="22"/>
          <w:szCs w:val="22"/>
        </w:rPr>
        <w:t xml:space="preserve">директора </w:t>
      </w:r>
      <w:r w:rsidRPr="00595A3E">
        <w:rPr>
          <w:rFonts w:eastAsia="Calibri"/>
          <w:sz w:val="22"/>
          <w:szCs w:val="22"/>
        </w:rPr>
        <w:t>Седова Фёдора Евгеньевича</w:t>
      </w:r>
      <w:r w:rsidR="005F65E8" w:rsidRPr="00595A3E">
        <w:rPr>
          <w:rFonts w:eastAsia="Calibri"/>
          <w:sz w:val="22"/>
          <w:szCs w:val="22"/>
        </w:rPr>
        <w:t>, действующего</w:t>
      </w:r>
      <w:r w:rsidR="005F65E8" w:rsidRPr="005F65E8">
        <w:rPr>
          <w:rFonts w:eastAsia="Calibri"/>
          <w:sz w:val="22"/>
          <w:szCs w:val="22"/>
        </w:rPr>
        <w:t xml:space="preserve"> на основании Устава</w:t>
      </w:r>
      <w:r w:rsidR="00BE0AAA" w:rsidRPr="005F65E8">
        <w:rPr>
          <w:sz w:val="22"/>
          <w:szCs w:val="22"/>
        </w:rPr>
        <w:t>,</w:t>
      </w:r>
      <w:r w:rsidR="00BE0AAA" w:rsidRPr="00BE0AAA">
        <w:rPr>
          <w:sz w:val="22"/>
          <w:szCs w:val="22"/>
        </w:rPr>
        <w:t xml:space="preserve"> с одной стороны, и ____________________________, именуем____ в дальнейшем </w:t>
      </w:r>
      <w:r w:rsidR="00BE0AAA" w:rsidRPr="00BE0AAA">
        <w:rPr>
          <w:b/>
          <w:sz w:val="22"/>
          <w:szCs w:val="22"/>
        </w:rPr>
        <w:t>«Подрядчик»,</w:t>
      </w:r>
      <w:r w:rsidR="00BE0AAA" w:rsidRPr="00BE0AAA">
        <w:rPr>
          <w:sz w:val="22"/>
          <w:szCs w:val="22"/>
        </w:rPr>
        <w:t xml:space="preserve"> в лице ______________, </w:t>
      </w:r>
      <w:proofErr w:type="spellStart"/>
      <w:r w:rsidR="00BE0AAA" w:rsidRPr="00BE0AAA">
        <w:rPr>
          <w:sz w:val="22"/>
          <w:szCs w:val="22"/>
        </w:rPr>
        <w:t>действующ</w:t>
      </w:r>
      <w:proofErr w:type="spellEnd"/>
      <w:r w:rsidR="00BE0AAA" w:rsidRPr="00BE0AAA">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 ______</w:t>
      </w:r>
      <w:r w:rsidR="00BE0AAA" w:rsidRPr="00BE0AAA">
        <w:rPr>
          <w:sz w:val="22"/>
          <w:szCs w:val="22"/>
        </w:rPr>
        <w:t>) заключили настоящий</w:t>
      </w:r>
      <w:proofErr w:type="gramEnd"/>
      <w:r w:rsidR="00BE0AAA" w:rsidRPr="00BE0AAA">
        <w:rPr>
          <w:sz w:val="22"/>
          <w:szCs w:val="22"/>
        </w:rPr>
        <w:t xml:space="preserve"> договор подряда (далее – Договор) о нижеследующем:</w:t>
      </w:r>
    </w:p>
    <w:p w:rsidR="00283B45" w:rsidRPr="00BE0AAA" w:rsidRDefault="00283B45" w:rsidP="00BE0AAA">
      <w:pPr>
        <w:widowControl w:val="0"/>
        <w:tabs>
          <w:tab w:val="left" w:pos="1418"/>
        </w:tabs>
        <w:autoSpaceDE w:val="0"/>
        <w:ind w:firstLine="709"/>
        <w:rPr>
          <w:sz w:val="22"/>
          <w:szCs w:val="22"/>
        </w:rPr>
      </w:pPr>
    </w:p>
    <w:p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w:t>
      </w:r>
      <w:r w:rsidR="00E43E6C" w:rsidRPr="00E43E6C">
        <w:rPr>
          <w:sz w:val="22"/>
          <w:szCs w:val="22"/>
        </w:rPr>
        <w:t xml:space="preserve">по благоустройству дворовой территории многоквартирного дома по ул. </w:t>
      </w:r>
      <w:r w:rsidR="00595A3E">
        <w:rPr>
          <w:sz w:val="22"/>
          <w:szCs w:val="22"/>
        </w:rPr>
        <w:t>Микрорайон</w:t>
      </w:r>
      <w:r w:rsidR="00D37383">
        <w:rPr>
          <w:sz w:val="22"/>
          <w:szCs w:val="22"/>
        </w:rPr>
        <w:t>, д. 1</w:t>
      </w:r>
      <w:r w:rsidR="00595A3E">
        <w:rPr>
          <w:sz w:val="22"/>
          <w:szCs w:val="22"/>
        </w:rPr>
        <w:t>5</w:t>
      </w:r>
      <w:r w:rsidR="00312FB1">
        <w:rPr>
          <w:sz w:val="22"/>
          <w:szCs w:val="22"/>
        </w:rPr>
        <w:t xml:space="preserve"> </w:t>
      </w:r>
      <w:r w:rsidR="00E43E6C" w:rsidRPr="00E43E6C">
        <w:rPr>
          <w:sz w:val="22"/>
          <w:szCs w:val="22"/>
        </w:rPr>
        <w:t xml:space="preserve"> в городе Бердске Новосибирской области</w:t>
      </w:r>
      <w:r w:rsidRPr="00BE0AAA">
        <w:rPr>
          <w:sz w:val="22"/>
          <w:szCs w:val="22"/>
        </w:rPr>
        <w:t xml:space="preserve">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BE0AAA">
        <w:rPr>
          <w:sz w:val="22"/>
          <w:szCs w:val="22"/>
        </w:rPr>
        <w:t xml:space="preserve">, </w:t>
      </w:r>
      <w:proofErr w:type="gramStart"/>
      <w:r w:rsidRPr="00BE0AAA">
        <w:rPr>
          <w:sz w:val="22"/>
          <w:szCs w:val="22"/>
        </w:rPr>
        <w:t>предусмотренных</w:t>
      </w:r>
      <w:proofErr w:type="gramEnd"/>
      <w:r w:rsidRPr="00BE0AAA">
        <w:rPr>
          <w:sz w:val="22"/>
          <w:szCs w:val="22"/>
        </w:rPr>
        <w:t xml:space="preserve"> Договором.</w:t>
      </w:r>
    </w:p>
    <w:p w:rsidR="00BE0AAA" w:rsidRPr="005707DE" w:rsidRDefault="00BE0AAA" w:rsidP="00BE0AAA">
      <w:pPr>
        <w:widowControl w:val="0"/>
        <w:autoSpaceDE w:val="0"/>
        <w:ind w:firstLine="709"/>
        <w:rPr>
          <w:sz w:val="22"/>
          <w:szCs w:val="22"/>
        </w:rPr>
      </w:pPr>
      <w:r w:rsidRPr="00BE0AAA">
        <w:rPr>
          <w:sz w:val="22"/>
          <w:szCs w:val="22"/>
        </w:rPr>
        <w:t xml:space="preserve">1.2. Выполнение </w:t>
      </w:r>
      <w:r w:rsidRPr="005707DE">
        <w:rPr>
          <w:sz w:val="22"/>
          <w:szCs w:val="22"/>
        </w:rPr>
        <w:t>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Default="00BE0AAA" w:rsidP="00BE0AAA">
      <w:pPr>
        <w:widowControl w:val="0"/>
        <w:tabs>
          <w:tab w:val="left" w:pos="1418"/>
        </w:tabs>
        <w:autoSpaceDE w:val="0"/>
        <w:ind w:firstLine="709"/>
        <w:rPr>
          <w:sz w:val="22"/>
          <w:szCs w:val="22"/>
        </w:rPr>
      </w:pPr>
      <w:r w:rsidRPr="005707DE">
        <w:rPr>
          <w:bCs/>
          <w:sz w:val="22"/>
          <w:szCs w:val="22"/>
        </w:rPr>
        <w:t xml:space="preserve">1.3. </w:t>
      </w:r>
      <w:r w:rsidRPr="005707DE">
        <w:rPr>
          <w:sz w:val="22"/>
          <w:szCs w:val="22"/>
        </w:rPr>
        <w:t xml:space="preserve">Выполнение Работ </w:t>
      </w:r>
      <w:r w:rsidR="0056168F" w:rsidRPr="005707DE">
        <w:rPr>
          <w:sz w:val="22"/>
          <w:szCs w:val="22"/>
        </w:rPr>
        <w:t xml:space="preserve">осуществляется </w:t>
      </w:r>
      <w:r w:rsidRPr="005707DE">
        <w:rPr>
          <w:bCs/>
          <w:sz w:val="22"/>
          <w:szCs w:val="22"/>
        </w:rPr>
        <w:t xml:space="preserve">в рамках мероприятий </w:t>
      </w:r>
      <w:r w:rsidRPr="005707DE">
        <w:rPr>
          <w:sz w:val="22"/>
          <w:szCs w:val="22"/>
        </w:rPr>
        <w:t>муниципальной программы «Формирование современной среды города Бердска на 2018 - 202</w:t>
      </w:r>
      <w:r w:rsidR="005707DE" w:rsidRPr="005707DE">
        <w:rPr>
          <w:sz w:val="22"/>
          <w:szCs w:val="22"/>
        </w:rPr>
        <w:t>4</w:t>
      </w:r>
      <w:r w:rsidRPr="005707DE">
        <w:rPr>
          <w:sz w:val="22"/>
          <w:szCs w:val="22"/>
        </w:rPr>
        <w:t xml:space="preserve"> годы», утвержденной постановлением администрации города Бердска от 26.03.2018 №740.</w:t>
      </w:r>
    </w:p>
    <w:p w:rsidR="00030932" w:rsidRPr="00BE0AAA" w:rsidRDefault="00030932" w:rsidP="00BE0AAA">
      <w:pPr>
        <w:widowControl w:val="0"/>
        <w:tabs>
          <w:tab w:val="left" w:pos="1418"/>
        </w:tabs>
        <w:autoSpaceDE w:val="0"/>
        <w:ind w:firstLine="709"/>
        <w:rPr>
          <w:sz w:val="22"/>
          <w:szCs w:val="22"/>
        </w:rPr>
      </w:pPr>
    </w:p>
    <w:p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rsidR="00BE0AAA" w:rsidRPr="00BE0AAA" w:rsidRDefault="00BE0AAA" w:rsidP="00BE0AAA">
      <w:pPr>
        <w:tabs>
          <w:tab w:val="left" w:pos="1418"/>
        </w:tabs>
        <w:autoSpaceDE w:val="0"/>
        <w:autoSpaceDN w:val="0"/>
        <w:ind w:firstLine="709"/>
        <w:rPr>
          <w:sz w:val="22"/>
          <w:szCs w:val="22"/>
        </w:rPr>
      </w:pPr>
      <w:r w:rsidRPr="00BE0AAA">
        <w:rPr>
          <w:sz w:val="22"/>
          <w:szCs w:val="22"/>
        </w:rPr>
        <w:t>2.3. </w:t>
      </w:r>
      <w:proofErr w:type="gramStart"/>
      <w:r w:rsidRPr="00BE0AAA">
        <w:rPr>
          <w:sz w:val="22"/>
          <w:szCs w:val="22"/>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w:t>
      </w:r>
      <w:proofErr w:type="gramEnd"/>
      <w:r w:rsidRPr="00BE0AAA">
        <w:rPr>
          <w:sz w:val="22"/>
          <w:szCs w:val="22"/>
        </w:rPr>
        <w:t xml:space="preserve"> области. </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 xml:space="preserve">2.4. </w:t>
      </w:r>
      <w:proofErr w:type="gramStart"/>
      <w:r w:rsidRPr="00BE0AAA">
        <w:rPr>
          <w:sz w:val="22"/>
          <w:szCs w:val="22"/>
        </w:rPr>
        <w:t>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roofErr w:type="gramEnd"/>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BE0AAA" w:rsidRDefault="00BE0AAA" w:rsidP="00BE0AAA">
      <w:pPr>
        <w:widowControl w:val="0"/>
        <w:autoSpaceDE w:val="0"/>
        <w:autoSpaceDN w:val="0"/>
        <w:adjustRightInd w:val="0"/>
        <w:ind w:firstLine="709"/>
        <w:outlineLvl w:val="0"/>
        <w:rPr>
          <w:sz w:val="22"/>
          <w:szCs w:val="22"/>
        </w:rPr>
      </w:pPr>
    </w:p>
    <w:p w:rsidR="002A34E4" w:rsidRDefault="002A34E4" w:rsidP="00BE0AAA">
      <w:pPr>
        <w:widowControl w:val="0"/>
        <w:tabs>
          <w:tab w:val="left" w:pos="1418"/>
        </w:tabs>
        <w:autoSpaceDE w:val="0"/>
        <w:jc w:val="center"/>
        <w:rPr>
          <w:sz w:val="22"/>
          <w:szCs w:val="22"/>
        </w:rPr>
      </w:pPr>
    </w:p>
    <w:p w:rsidR="00BE0AAA" w:rsidRPr="002A34E4" w:rsidRDefault="00BE0AAA" w:rsidP="00BE0AAA">
      <w:pPr>
        <w:widowControl w:val="0"/>
        <w:tabs>
          <w:tab w:val="left" w:pos="1418"/>
        </w:tabs>
        <w:autoSpaceDE w:val="0"/>
        <w:jc w:val="center"/>
        <w:rPr>
          <w:b/>
          <w:sz w:val="22"/>
          <w:szCs w:val="22"/>
        </w:rPr>
      </w:pPr>
      <w:r w:rsidRPr="002A34E4">
        <w:rPr>
          <w:b/>
          <w:sz w:val="22"/>
          <w:szCs w:val="22"/>
        </w:rPr>
        <w:t>3. Порядок выполнения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312FB1">
        <w:rPr>
          <w:bCs/>
          <w:sz w:val="22"/>
          <w:szCs w:val="22"/>
        </w:rPr>
        <w:t xml:space="preserve"> </w:t>
      </w:r>
      <w:r w:rsidR="00E43E6C">
        <w:rPr>
          <w:bCs/>
          <w:color w:val="000000"/>
          <w:sz w:val="22"/>
          <w:szCs w:val="22"/>
        </w:rPr>
        <w:t>Новосибирская область,</w:t>
      </w:r>
      <w:r w:rsidR="00E43E6C">
        <w:rPr>
          <w:color w:val="000000"/>
          <w:sz w:val="22"/>
          <w:szCs w:val="22"/>
        </w:rPr>
        <w:t xml:space="preserve"> г. Бердск, дворовая территория многоквартирного дома: ул. </w:t>
      </w:r>
      <w:r w:rsidR="00595A3E">
        <w:rPr>
          <w:sz w:val="22"/>
          <w:szCs w:val="22"/>
        </w:rPr>
        <w:t xml:space="preserve">Микрорайон, д. 15 </w:t>
      </w:r>
      <w:r w:rsidR="00595A3E" w:rsidRPr="00E43E6C">
        <w:rPr>
          <w:sz w:val="22"/>
          <w:szCs w:val="22"/>
        </w:rPr>
        <w:t xml:space="preserve"> </w:t>
      </w:r>
    </w:p>
    <w:p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312FB1">
        <w:rPr>
          <w:sz w:val="22"/>
          <w:szCs w:val="22"/>
        </w:rPr>
        <w:t xml:space="preserve"> </w:t>
      </w:r>
      <w:proofErr w:type="gramStart"/>
      <w:r w:rsidR="00E43E6C">
        <w:rPr>
          <w:color w:val="000000"/>
          <w:sz w:val="22"/>
          <w:szCs w:val="22"/>
        </w:rPr>
        <w:t>с даты подписания</w:t>
      </w:r>
      <w:proofErr w:type="gramEnd"/>
      <w:r w:rsidR="00E43E6C">
        <w:rPr>
          <w:color w:val="000000"/>
          <w:sz w:val="22"/>
          <w:szCs w:val="22"/>
        </w:rPr>
        <w:t xml:space="preserve"> договора до </w:t>
      </w:r>
      <w:r w:rsidR="00312FB1">
        <w:rPr>
          <w:color w:val="000000"/>
          <w:sz w:val="22"/>
          <w:szCs w:val="22"/>
        </w:rPr>
        <w:t>22</w:t>
      </w:r>
      <w:r w:rsidR="00E43E6C">
        <w:rPr>
          <w:color w:val="000000"/>
          <w:sz w:val="22"/>
          <w:szCs w:val="22"/>
        </w:rPr>
        <w:t>.</w:t>
      </w:r>
      <w:r w:rsidR="00312FB1">
        <w:rPr>
          <w:color w:val="000000"/>
          <w:sz w:val="22"/>
          <w:szCs w:val="22"/>
        </w:rPr>
        <w:t>10</w:t>
      </w:r>
      <w:r w:rsidR="009E6BA4">
        <w:rPr>
          <w:color w:val="000000"/>
          <w:sz w:val="22"/>
          <w:szCs w:val="22"/>
        </w:rPr>
        <w:t>.201</w:t>
      </w:r>
      <w:r w:rsidR="00361BCB">
        <w:rPr>
          <w:color w:val="000000"/>
          <w:sz w:val="22"/>
          <w:szCs w:val="22"/>
        </w:rPr>
        <w:t xml:space="preserve">9 </w:t>
      </w:r>
      <w:r w:rsidR="009E6BA4">
        <w:rPr>
          <w:color w:val="000000"/>
          <w:sz w:val="22"/>
          <w:szCs w:val="22"/>
        </w:rPr>
        <w:t>(с учетом приемки-сдачи выполненных работ)</w:t>
      </w:r>
    </w:p>
    <w:p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BE0AAA" w:rsidRDefault="00BE0AAA" w:rsidP="00BE0AAA">
      <w:pPr>
        <w:tabs>
          <w:tab w:val="left" w:pos="1418"/>
        </w:tabs>
        <w:suppressAutoHyphens/>
        <w:ind w:firstLine="709"/>
        <w:rPr>
          <w:sz w:val="22"/>
          <w:szCs w:val="22"/>
          <w:lang w:eastAsia="ar-SA"/>
        </w:rPr>
      </w:pPr>
    </w:p>
    <w:p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rsidR="00BE0AAA" w:rsidRPr="00C108B5" w:rsidRDefault="00BE0AAA" w:rsidP="00BE0AAA">
      <w:pPr>
        <w:widowControl w:val="0"/>
        <w:tabs>
          <w:tab w:val="left" w:pos="1418"/>
        </w:tabs>
        <w:autoSpaceDE w:val="0"/>
        <w:jc w:val="center"/>
        <w:rPr>
          <w:b/>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BE0AAA">
        <w:rPr>
          <w:sz w:val="22"/>
          <w:szCs w:val="22"/>
        </w:rPr>
        <w:lastRenderedPageBreak/>
        <w:t xml:space="preserve">(одного)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rsidR="00BE0AAA" w:rsidRPr="00BE0AAA" w:rsidRDefault="00BE0AAA" w:rsidP="00BE0AAA">
      <w:pPr>
        <w:widowControl w:val="0"/>
        <w:tabs>
          <w:tab w:val="left" w:pos="1418"/>
        </w:tabs>
        <w:autoSpaceDE w:val="0"/>
        <w:ind w:firstLine="709"/>
        <w:rPr>
          <w:strike/>
          <w:sz w:val="22"/>
          <w:szCs w:val="22"/>
        </w:rPr>
      </w:pPr>
      <w:r w:rsidRPr="00BE0AAA">
        <w:rPr>
          <w:sz w:val="22"/>
          <w:szCs w:val="22"/>
        </w:rPr>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rsidR="00BE0AAA" w:rsidRPr="00BE0AAA" w:rsidRDefault="00BE0AAA" w:rsidP="00BE0AAA">
      <w:pPr>
        <w:widowControl w:val="0"/>
        <w:tabs>
          <w:tab w:val="left" w:pos="1418"/>
          <w:tab w:val="left" w:pos="6495"/>
        </w:tabs>
        <w:ind w:firstLine="709"/>
        <w:rPr>
          <w:sz w:val="22"/>
          <w:szCs w:val="22"/>
        </w:rPr>
      </w:pPr>
      <w:r w:rsidRPr="00BE0AAA">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w:t>
      </w:r>
      <w:r w:rsidRPr="00BE0AAA">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BE0AAA" w:rsidRDefault="00BE0AAA" w:rsidP="00BE0AAA">
      <w:pPr>
        <w:widowControl w:val="0"/>
        <w:tabs>
          <w:tab w:val="left" w:pos="1418"/>
        </w:tabs>
        <w:autoSpaceDE w:val="0"/>
        <w:jc w:val="center"/>
        <w:rPr>
          <w:sz w:val="22"/>
          <w:szCs w:val="22"/>
        </w:rPr>
      </w:pPr>
    </w:p>
    <w:p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BE0AAA">
        <w:rPr>
          <w:sz w:val="22"/>
          <w:szCs w:val="22"/>
        </w:rPr>
        <w:lastRenderedPageBreak/>
        <w:t xml:space="preserve">устранения выявленных дефектов, устранения недостатков.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BE0AAA" w:rsidRDefault="00BE0AAA" w:rsidP="00BE0AAA">
      <w:pPr>
        <w:widowControl w:val="0"/>
        <w:tabs>
          <w:tab w:val="left" w:pos="1418"/>
        </w:tabs>
        <w:autoSpaceDE w:val="0"/>
        <w:jc w:val="center"/>
        <w:rPr>
          <w:sz w:val="22"/>
          <w:szCs w:val="22"/>
        </w:rPr>
      </w:pPr>
    </w:p>
    <w:p w:rsidR="000C1C0A" w:rsidRDefault="000C1C0A" w:rsidP="000C1C0A">
      <w:pPr>
        <w:ind w:firstLine="567"/>
        <w:jc w:val="center"/>
        <w:rPr>
          <w:b/>
          <w:bCs/>
          <w:color w:val="000000" w:themeColor="text1"/>
          <w:sz w:val="22"/>
          <w:szCs w:val="22"/>
        </w:rPr>
      </w:pPr>
      <w:r w:rsidRPr="008F2AF0">
        <w:rPr>
          <w:b/>
          <w:bCs/>
          <w:color w:val="000000" w:themeColor="text1"/>
          <w:sz w:val="22"/>
          <w:szCs w:val="22"/>
        </w:rPr>
        <w:t>7. Ответственность сторон</w:t>
      </w:r>
    </w:p>
    <w:p w:rsidR="000C1C0A" w:rsidRPr="008F2AF0" w:rsidRDefault="000C1C0A" w:rsidP="000C1C0A">
      <w:pPr>
        <w:ind w:firstLine="567"/>
        <w:jc w:val="center"/>
        <w:rPr>
          <w:b/>
          <w:bCs/>
          <w:color w:val="000000" w:themeColor="text1"/>
          <w:sz w:val="22"/>
          <w:szCs w:val="22"/>
        </w:rPr>
      </w:pPr>
    </w:p>
    <w:p w:rsidR="000C1C0A" w:rsidRPr="008F2AF0" w:rsidRDefault="000C1C0A" w:rsidP="000C1C0A">
      <w:pPr>
        <w:widowControl w:val="0"/>
        <w:autoSpaceDE w:val="0"/>
        <w:ind w:firstLine="709"/>
        <w:rPr>
          <w:sz w:val="22"/>
          <w:szCs w:val="22"/>
        </w:rPr>
      </w:pPr>
      <w:r w:rsidRPr="008F2AF0">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0C1C0A" w:rsidRPr="008F2AF0" w:rsidRDefault="000C1C0A" w:rsidP="000C1C0A">
      <w:pPr>
        <w:autoSpaceDE w:val="0"/>
        <w:autoSpaceDN w:val="0"/>
        <w:adjustRightInd w:val="0"/>
        <w:ind w:firstLine="709"/>
        <w:rPr>
          <w:sz w:val="22"/>
          <w:szCs w:val="22"/>
        </w:rPr>
      </w:pPr>
      <w:proofErr w:type="gramStart"/>
      <w:r w:rsidRPr="008F2AF0">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Подрядчиком обязательств, предусмотренных договором (за исключением просрочки исполнения обязательств заказчиком, Подрядчиком, и размера пени, начисляемой за каждый день просрочки исполнения Подрядчиком обязательства, предусмотренного договором, утвержденными постановлением Правительства Российской Федерации от 30.08.2017 № 1042 (далее – Правила).</w:t>
      </w:r>
      <w:proofErr w:type="gramEnd"/>
    </w:p>
    <w:p w:rsidR="000C1C0A" w:rsidRPr="008F2AF0" w:rsidRDefault="000C1C0A" w:rsidP="000C1C0A">
      <w:pPr>
        <w:widowControl w:val="0"/>
        <w:ind w:firstLine="709"/>
        <w:rPr>
          <w:sz w:val="22"/>
          <w:szCs w:val="22"/>
        </w:rPr>
      </w:pPr>
      <w:r w:rsidRPr="008F2AF0">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0C1C0A" w:rsidRPr="008F2AF0" w:rsidRDefault="000C1C0A" w:rsidP="000C1C0A">
      <w:pPr>
        <w:widowControl w:val="0"/>
        <w:ind w:firstLine="709"/>
        <w:rPr>
          <w:sz w:val="22"/>
          <w:szCs w:val="22"/>
        </w:rPr>
      </w:pPr>
      <w:r w:rsidRPr="008F2AF0">
        <w:rPr>
          <w:sz w:val="22"/>
          <w:szCs w:val="22"/>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0C1C0A" w:rsidRPr="008F2AF0" w:rsidRDefault="000C1C0A" w:rsidP="000C1C0A">
      <w:pPr>
        <w:widowControl w:val="0"/>
        <w:autoSpaceDE w:val="0"/>
        <w:autoSpaceDN w:val="0"/>
        <w:adjustRightInd w:val="0"/>
        <w:ind w:firstLine="709"/>
        <w:rPr>
          <w:sz w:val="22"/>
          <w:szCs w:val="22"/>
        </w:rPr>
      </w:pPr>
      <w:r w:rsidRPr="008F2AF0">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0C1C0A" w:rsidRPr="008F2AF0" w:rsidRDefault="000C1C0A" w:rsidP="000C1C0A">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0C1C0A" w:rsidRPr="008F2AF0" w:rsidRDefault="000C1C0A" w:rsidP="000C1C0A">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0C1C0A" w:rsidRPr="008F2AF0" w:rsidRDefault="000C1C0A" w:rsidP="000C1C0A">
      <w:pPr>
        <w:widowControl w:val="0"/>
        <w:ind w:firstLine="709"/>
        <w:rPr>
          <w:sz w:val="22"/>
          <w:szCs w:val="22"/>
        </w:rPr>
      </w:pPr>
      <w:r w:rsidRPr="008F2AF0">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0C1C0A" w:rsidRPr="008F2AF0" w:rsidRDefault="000C1C0A" w:rsidP="000C1C0A">
      <w:pPr>
        <w:widowControl w:val="0"/>
        <w:autoSpaceDE w:val="0"/>
        <w:autoSpaceDN w:val="0"/>
        <w:adjustRightInd w:val="0"/>
        <w:ind w:firstLine="709"/>
        <w:rPr>
          <w:sz w:val="22"/>
          <w:szCs w:val="22"/>
        </w:rPr>
      </w:pPr>
      <w:r w:rsidRPr="008F2AF0">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0C1C0A" w:rsidRPr="008F2AF0" w:rsidRDefault="000C1C0A" w:rsidP="000C1C0A">
      <w:pPr>
        <w:widowControl w:val="0"/>
        <w:ind w:firstLine="709"/>
        <w:rPr>
          <w:sz w:val="22"/>
          <w:szCs w:val="22"/>
        </w:rPr>
      </w:pPr>
      <w:r w:rsidRPr="008F2AF0">
        <w:rPr>
          <w:sz w:val="22"/>
          <w:szCs w:val="22"/>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0C1C0A" w:rsidRPr="008F2AF0" w:rsidRDefault="000C1C0A" w:rsidP="000C1C0A">
      <w:pPr>
        <w:autoSpaceDE w:val="0"/>
        <w:autoSpaceDN w:val="0"/>
        <w:adjustRightInd w:val="0"/>
        <w:ind w:firstLine="539"/>
        <w:rPr>
          <w:sz w:val="22"/>
          <w:szCs w:val="22"/>
        </w:rPr>
      </w:pPr>
      <w:r w:rsidRPr="008F2AF0">
        <w:rPr>
          <w:sz w:val="22"/>
          <w:szCs w:val="22"/>
        </w:rPr>
        <w:t>а) 10 процентов цены Договора (этапа) в случае, если цена Договора (этапа) не превышает 3 млн. рублей;</w:t>
      </w:r>
    </w:p>
    <w:p w:rsidR="000C1C0A" w:rsidRPr="008F2AF0" w:rsidRDefault="000C1C0A" w:rsidP="000C1C0A">
      <w:pPr>
        <w:autoSpaceDE w:val="0"/>
        <w:autoSpaceDN w:val="0"/>
        <w:adjustRightInd w:val="0"/>
        <w:ind w:firstLine="539"/>
        <w:rPr>
          <w:sz w:val="22"/>
          <w:szCs w:val="22"/>
        </w:rPr>
      </w:pPr>
      <w:r w:rsidRPr="008F2AF0">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0C1C0A" w:rsidRPr="008F2AF0" w:rsidRDefault="000C1C0A" w:rsidP="000C1C0A">
      <w:pPr>
        <w:widowControl w:val="0"/>
        <w:autoSpaceDE w:val="0"/>
        <w:autoSpaceDN w:val="0"/>
        <w:adjustRightInd w:val="0"/>
        <w:ind w:firstLine="709"/>
        <w:rPr>
          <w:sz w:val="22"/>
          <w:szCs w:val="22"/>
        </w:rPr>
      </w:pPr>
      <w:r w:rsidRPr="008F2AF0">
        <w:rPr>
          <w:sz w:val="22"/>
          <w:szCs w:val="22"/>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0C1C0A" w:rsidRPr="008F2AF0" w:rsidRDefault="000C1C0A" w:rsidP="000C1C0A">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0C1C0A" w:rsidRPr="008F2AF0" w:rsidRDefault="000C1C0A" w:rsidP="000C1C0A">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0C1C0A" w:rsidRPr="008F2AF0" w:rsidRDefault="000C1C0A" w:rsidP="000C1C0A">
      <w:pPr>
        <w:widowControl w:val="0"/>
        <w:autoSpaceDE w:val="0"/>
        <w:autoSpaceDN w:val="0"/>
        <w:adjustRightInd w:val="0"/>
        <w:ind w:firstLine="709"/>
        <w:rPr>
          <w:sz w:val="22"/>
          <w:szCs w:val="22"/>
        </w:rPr>
      </w:pPr>
      <w:r w:rsidRPr="008F2AF0">
        <w:rPr>
          <w:sz w:val="22"/>
          <w:szCs w:val="22"/>
        </w:rPr>
        <w:lastRenderedPageBreak/>
        <w:t>7.7.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0C1C0A" w:rsidRPr="008F2AF0" w:rsidRDefault="000C1C0A" w:rsidP="000C1C0A">
      <w:pPr>
        <w:widowControl w:val="0"/>
        <w:autoSpaceDE w:val="0"/>
        <w:autoSpaceDN w:val="0"/>
        <w:adjustRightInd w:val="0"/>
        <w:ind w:firstLine="709"/>
        <w:rPr>
          <w:sz w:val="22"/>
          <w:szCs w:val="22"/>
        </w:rPr>
      </w:pPr>
      <w:r w:rsidRPr="008F2AF0">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0C1C0A" w:rsidRPr="008F2AF0" w:rsidRDefault="000C1C0A" w:rsidP="000C1C0A">
      <w:pPr>
        <w:widowControl w:val="0"/>
        <w:autoSpaceDE w:val="0"/>
        <w:ind w:firstLine="709"/>
        <w:rPr>
          <w:sz w:val="22"/>
          <w:szCs w:val="22"/>
        </w:rPr>
      </w:pPr>
      <w:r w:rsidRPr="008F2AF0">
        <w:rPr>
          <w:sz w:val="22"/>
          <w:szCs w:val="22"/>
        </w:rPr>
        <w:t>7.8. </w:t>
      </w:r>
      <w:proofErr w:type="gramStart"/>
      <w:r w:rsidRPr="008F2AF0">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8F2AF0">
        <w:rPr>
          <w:sz w:val="22"/>
          <w:szCs w:val="22"/>
        </w:rPr>
        <w:t xml:space="preserve"> настоящего Договора.</w:t>
      </w:r>
    </w:p>
    <w:p w:rsidR="000C1C0A" w:rsidRPr="008F2AF0" w:rsidRDefault="000C1C0A" w:rsidP="000C1C0A">
      <w:pPr>
        <w:widowControl w:val="0"/>
        <w:autoSpaceDE w:val="0"/>
        <w:ind w:firstLine="709"/>
        <w:rPr>
          <w:sz w:val="22"/>
          <w:szCs w:val="22"/>
        </w:rPr>
      </w:pPr>
      <w:r w:rsidRPr="008F2AF0">
        <w:rPr>
          <w:sz w:val="22"/>
          <w:szCs w:val="22"/>
        </w:rPr>
        <w:t>7.9. Уплата Стороной неустойки (штрафа, пени) не освобождает ее от исполнения обязательств по Договору.</w:t>
      </w:r>
    </w:p>
    <w:p w:rsidR="000C1C0A" w:rsidRPr="00857962" w:rsidRDefault="000C1C0A" w:rsidP="000C1C0A">
      <w:pPr>
        <w:ind w:firstLine="709"/>
        <w:rPr>
          <w:color w:val="000000" w:themeColor="text1"/>
          <w:sz w:val="22"/>
          <w:szCs w:val="22"/>
        </w:rPr>
      </w:pPr>
      <w:r w:rsidRPr="008F2AF0">
        <w:rPr>
          <w:sz w:val="22"/>
          <w:szCs w:val="22"/>
        </w:rPr>
        <w:t>7.10. </w:t>
      </w:r>
      <w:proofErr w:type="gramStart"/>
      <w:r w:rsidRPr="008F2AF0">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8F2AF0">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BE0AAA" w:rsidRDefault="00BE0AAA" w:rsidP="00BE0AAA">
      <w:pPr>
        <w:widowControl w:val="0"/>
        <w:tabs>
          <w:tab w:val="left" w:pos="1418"/>
        </w:tabs>
        <w:autoSpaceDE w:val="0"/>
        <w:jc w:val="center"/>
        <w:rPr>
          <w:sz w:val="22"/>
          <w:szCs w:val="22"/>
        </w:rPr>
      </w:pPr>
    </w:p>
    <w:p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595A3E" w:rsidRPr="006938F1" w:rsidRDefault="00BE0AAA" w:rsidP="00595A3E">
      <w:pPr>
        <w:widowControl w:val="0"/>
        <w:autoSpaceDE w:val="0"/>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595A3E">
        <w:rPr>
          <w:b/>
          <w:sz w:val="22"/>
          <w:szCs w:val="22"/>
        </w:rPr>
        <w:t xml:space="preserve">170 470,68 рублей </w:t>
      </w:r>
      <w:r w:rsidR="00595A3E">
        <w:rPr>
          <w:sz w:val="22"/>
          <w:szCs w:val="22"/>
        </w:rPr>
        <w:t>(сто семьдесят тысяч четыреста семьдесят рублей 68 копеек).</w:t>
      </w:r>
    </w:p>
    <w:p w:rsidR="00290567" w:rsidRDefault="00290567" w:rsidP="00F636D4">
      <w:pPr>
        <w:tabs>
          <w:tab w:val="left" w:pos="1418"/>
        </w:tabs>
        <w:ind w:firstLine="709"/>
        <w:rPr>
          <w:sz w:val="22"/>
          <w:szCs w:val="22"/>
        </w:rPr>
      </w:pPr>
      <w:r>
        <w:rPr>
          <w:sz w:val="22"/>
          <w:szCs w:val="22"/>
        </w:rPr>
        <w:t>8.3. Срок действия банковской гарантии по 01.02.2020.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290567" w:rsidRDefault="00290567" w:rsidP="00290567">
      <w:pPr>
        <w:tabs>
          <w:tab w:val="left" w:pos="709"/>
          <w:tab w:val="left" w:pos="1418"/>
        </w:tabs>
        <w:autoSpaceDE w:val="0"/>
        <w:ind w:firstLine="709"/>
        <w:rPr>
          <w:sz w:val="22"/>
          <w:szCs w:val="22"/>
        </w:rPr>
      </w:pPr>
      <w:r>
        <w:rPr>
          <w:sz w:val="22"/>
          <w:szCs w:val="22"/>
        </w:rPr>
        <w:t>8.4. В случае</w:t>
      </w:r>
      <w:proofErr w:type="gramStart"/>
      <w:r>
        <w:rPr>
          <w:sz w:val="22"/>
          <w:szCs w:val="22"/>
        </w:rPr>
        <w:t>,</w:t>
      </w:r>
      <w:proofErr w:type="gramEnd"/>
      <w:r>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90567" w:rsidRDefault="00290567" w:rsidP="00290567">
      <w:pPr>
        <w:widowControl w:val="0"/>
        <w:tabs>
          <w:tab w:val="left" w:pos="709"/>
          <w:tab w:val="left" w:pos="1418"/>
        </w:tabs>
        <w:autoSpaceDE w:val="0"/>
        <w:ind w:firstLine="709"/>
        <w:rPr>
          <w:sz w:val="22"/>
          <w:szCs w:val="22"/>
        </w:rPr>
      </w:pPr>
      <w:r>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90567" w:rsidRDefault="00290567" w:rsidP="00290567">
      <w:pPr>
        <w:widowControl w:val="0"/>
        <w:tabs>
          <w:tab w:val="left" w:pos="1418"/>
        </w:tabs>
        <w:ind w:firstLine="709"/>
        <w:rPr>
          <w:sz w:val="22"/>
          <w:szCs w:val="22"/>
        </w:rPr>
      </w:pPr>
      <w:r>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90567" w:rsidRDefault="00290567" w:rsidP="00290567">
      <w:pPr>
        <w:widowControl w:val="0"/>
        <w:tabs>
          <w:tab w:val="left" w:pos="1418"/>
        </w:tabs>
        <w:ind w:firstLine="709"/>
        <w:rPr>
          <w:sz w:val="22"/>
          <w:szCs w:val="22"/>
        </w:rPr>
      </w:pPr>
      <w:r>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90567" w:rsidRDefault="00290567" w:rsidP="00290567">
      <w:pPr>
        <w:widowControl w:val="0"/>
        <w:tabs>
          <w:tab w:val="left" w:pos="1418"/>
        </w:tabs>
        <w:ind w:firstLine="709"/>
        <w:rPr>
          <w:sz w:val="22"/>
          <w:szCs w:val="22"/>
        </w:rPr>
      </w:pPr>
      <w:r>
        <w:rPr>
          <w:sz w:val="22"/>
          <w:szCs w:val="22"/>
        </w:rPr>
        <w:t>8.7. Банковская гарантия должна быть безотзывной.</w:t>
      </w:r>
    </w:p>
    <w:p w:rsidR="00290567" w:rsidRDefault="00290567" w:rsidP="00290567">
      <w:pPr>
        <w:tabs>
          <w:tab w:val="left" w:pos="1418"/>
        </w:tabs>
        <w:autoSpaceDE w:val="0"/>
        <w:ind w:firstLine="709"/>
        <w:rPr>
          <w:sz w:val="22"/>
          <w:szCs w:val="22"/>
        </w:rPr>
      </w:pPr>
      <w:r>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90567" w:rsidRDefault="00290567" w:rsidP="00290567">
      <w:pPr>
        <w:widowControl w:val="0"/>
        <w:tabs>
          <w:tab w:val="left" w:pos="709"/>
          <w:tab w:val="left" w:pos="1418"/>
        </w:tabs>
        <w:ind w:firstLine="709"/>
        <w:rPr>
          <w:sz w:val="22"/>
          <w:szCs w:val="22"/>
        </w:rPr>
      </w:pPr>
      <w:r>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290567" w:rsidRDefault="00290567" w:rsidP="00290567">
      <w:pPr>
        <w:widowControl w:val="0"/>
        <w:tabs>
          <w:tab w:val="left" w:pos="1418"/>
        </w:tabs>
        <w:autoSpaceDE w:val="0"/>
        <w:jc w:val="center"/>
        <w:rPr>
          <w:sz w:val="22"/>
          <w:szCs w:val="22"/>
        </w:rPr>
      </w:pPr>
    </w:p>
    <w:p w:rsidR="00290567" w:rsidRDefault="00290567" w:rsidP="00290567">
      <w:pPr>
        <w:widowControl w:val="0"/>
        <w:tabs>
          <w:tab w:val="left" w:pos="1418"/>
        </w:tabs>
        <w:autoSpaceDE w:val="0"/>
        <w:jc w:val="center"/>
        <w:rPr>
          <w:b/>
          <w:sz w:val="22"/>
          <w:szCs w:val="22"/>
        </w:rPr>
      </w:pPr>
      <w:r>
        <w:rPr>
          <w:b/>
          <w:sz w:val="22"/>
          <w:szCs w:val="22"/>
        </w:rPr>
        <w:t>9. Срок действия, порядок изменения и расторжения Договора</w:t>
      </w:r>
    </w:p>
    <w:p w:rsidR="00290567" w:rsidRDefault="00290567" w:rsidP="00290567">
      <w:pPr>
        <w:widowControl w:val="0"/>
        <w:tabs>
          <w:tab w:val="left" w:pos="1418"/>
        </w:tabs>
        <w:autoSpaceDE w:val="0"/>
        <w:jc w:val="center"/>
        <w:rPr>
          <w:sz w:val="22"/>
          <w:szCs w:val="22"/>
        </w:rPr>
      </w:pPr>
    </w:p>
    <w:p w:rsidR="00290567" w:rsidRDefault="00290567" w:rsidP="00290567">
      <w:pPr>
        <w:tabs>
          <w:tab w:val="left" w:pos="1418"/>
        </w:tabs>
        <w:autoSpaceDE w:val="0"/>
        <w:ind w:firstLine="709"/>
        <w:rPr>
          <w:sz w:val="22"/>
          <w:szCs w:val="22"/>
        </w:rPr>
      </w:pPr>
      <w:r>
        <w:rPr>
          <w:sz w:val="22"/>
          <w:szCs w:val="22"/>
        </w:rPr>
        <w:t>9.1. Договор вступает в силу со дня его подписания Сторонами</w:t>
      </w:r>
      <w:r>
        <w:rPr>
          <w:i/>
          <w:iCs/>
          <w:sz w:val="22"/>
          <w:szCs w:val="22"/>
        </w:rPr>
        <w:t>.</w:t>
      </w:r>
    </w:p>
    <w:p w:rsidR="00290567" w:rsidRDefault="00290567" w:rsidP="00290567">
      <w:pPr>
        <w:tabs>
          <w:tab w:val="left" w:pos="1418"/>
        </w:tabs>
        <w:autoSpaceDE w:val="0"/>
        <w:ind w:firstLine="709"/>
        <w:rPr>
          <w:sz w:val="22"/>
          <w:szCs w:val="22"/>
        </w:rPr>
      </w:pPr>
      <w:r>
        <w:rPr>
          <w:sz w:val="22"/>
          <w:szCs w:val="22"/>
        </w:rPr>
        <w:t>9.2. Договор действует по 31.12.2019</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w:t>
      </w:r>
      <w:r w:rsidRPr="00BE0AAA">
        <w:rPr>
          <w:sz w:val="22"/>
          <w:szCs w:val="22"/>
        </w:rPr>
        <w:lastRenderedPageBreak/>
        <w:t xml:space="preserve">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p>
    <w:p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rsidR="00BE0AAA" w:rsidRPr="00BE0AAA" w:rsidRDefault="00BE0AAA" w:rsidP="00BE0AAA">
      <w:pPr>
        <w:widowControl w:val="0"/>
        <w:tabs>
          <w:tab w:val="left" w:pos="709"/>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lastRenderedPageBreak/>
        <w:t xml:space="preserve">приложение № 2 Форма акта приемки выполненных работ </w:t>
      </w:r>
      <w:proofErr w:type="gramStart"/>
      <w:r w:rsidRPr="00BE0AAA">
        <w:rPr>
          <w:sz w:val="22"/>
          <w:szCs w:val="22"/>
        </w:rPr>
        <w:t>–в</w:t>
      </w:r>
      <w:proofErr w:type="gramEnd"/>
      <w:r w:rsidRPr="00BE0AAA">
        <w:rPr>
          <w:sz w:val="22"/>
          <w:szCs w:val="22"/>
        </w:rPr>
        <w:t xml:space="preserve">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rsidR="00BE0AAA" w:rsidRPr="00BE0AAA" w:rsidRDefault="00BE0AAA" w:rsidP="00BE0AAA">
      <w:pPr>
        <w:widowControl w:val="0"/>
        <w:tabs>
          <w:tab w:val="left" w:pos="709"/>
          <w:tab w:val="left" w:pos="1418"/>
        </w:tabs>
        <w:autoSpaceDE w:val="0"/>
        <w:rPr>
          <w:sz w:val="22"/>
          <w:szCs w:val="22"/>
        </w:rPr>
      </w:pPr>
    </w:p>
    <w:p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E0AAA" w:rsidTr="00B716A7">
        <w:trPr>
          <w:jc w:val="center"/>
        </w:trPr>
        <w:tc>
          <w:tcPr>
            <w:tcW w:w="4928" w:type="dxa"/>
          </w:tcPr>
          <w:p w:rsidR="00361BCB" w:rsidRPr="00D37383" w:rsidRDefault="00361BCB" w:rsidP="00361BCB">
            <w:pPr>
              <w:widowControl w:val="0"/>
              <w:tabs>
                <w:tab w:val="left" w:pos="1418"/>
              </w:tabs>
              <w:jc w:val="center"/>
              <w:rPr>
                <w:bCs/>
              </w:rPr>
            </w:pPr>
            <w:r w:rsidRPr="00D37383">
              <w:rPr>
                <w:sz w:val="22"/>
                <w:szCs w:val="22"/>
              </w:rPr>
              <w:t>Заказчик</w:t>
            </w:r>
          </w:p>
          <w:p w:rsidR="008D5666" w:rsidRPr="008D5666" w:rsidRDefault="008D5666" w:rsidP="008D5666">
            <w:pPr>
              <w:jc w:val="center"/>
              <w:outlineLvl w:val="1"/>
              <w:rPr>
                <w:rFonts w:eastAsia="Calibri"/>
                <w:b/>
              </w:rPr>
            </w:pPr>
            <w:r w:rsidRPr="008D5666">
              <w:rPr>
                <w:b/>
                <w:color w:val="000000"/>
                <w:sz w:val="22"/>
                <w:szCs w:val="22"/>
                <w:shd w:val="clear" w:color="auto" w:fill="FFFFFF"/>
              </w:rPr>
              <w:t>Общество с ограниченной ответственностью  «УК «СИБИРСКИЙ СТАНДАРТ»</w:t>
            </w:r>
          </w:p>
          <w:p w:rsidR="008D5666" w:rsidRPr="008D5666" w:rsidRDefault="008D5666" w:rsidP="008D5666">
            <w:pPr>
              <w:jc w:val="center"/>
              <w:outlineLvl w:val="1"/>
              <w:rPr>
                <w:rFonts w:eastAsia="Calibri"/>
                <w:color w:val="000000"/>
              </w:rPr>
            </w:pPr>
          </w:p>
          <w:p w:rsidR="008D5666" w:rsidRPr="008D5666" w:rsidRDefault="008D5666" w:rsidP="008D5666">
            <w:pPr>
              <w:rPr>
                <w:rFonts w:eastAsia="Calibri"/>
                <w:color w:val="000000"/>
              </w:rPr>
            </w:pPr>
            <w:bookmarkStart w:id="0" w:name="_GoBack"/>
            <w:bookmarkEnd w:id="0"/>
          </w:p>
          <w:p w:rsidR="008D5666" w:rsidRPr="008D5666" w:rsidRDefault="008D5666" w:rsidP="008D5666">
            <w:pPr>
              <w:rPr>
                <w:rFonts w:eastAsia="Calibri"/>
                <w:color w:val="000000"/>
              </w:rPr>
            </w:pPr>
            <w:r w:rsidRPr="008D5666">
              <w:rPr>
                <w:rFonts w:eastAsia="Calibri"/>
                <w:color w:val="000000"/>
                <w:sz w:val="22"/>
                <w:szCs w:val="22"/>
              </w:rPr>
              <w:t>_______________________ / Седов Ф.Е./</w:t>
            </w:r>
          </w:p>
          <w:p w:rsidR="00BE0AAA" w:rsidRPr="00D37383" w:rsidRDefault="008D5666" w:rsidP="008D5666">
            <w:r w:rsidRPr="00B20FEF">
              <w:rPr>
                <w:rFonts w:eastAsia="Calibri"/>
                <w:color w:val="000000"/>
                <w:sz w:val="16"/>
                <w:szCs w:val="16"/>
              </w:rPr>
              <w:t xml:space="preserve">( подпись)                                                                                                                                   </w:t>
            </w:r>
          </w:p>
        </w:tc>
        <w:tc>
          <w:tcPr>
            <w:tcW w:w="5493" w:type="dxa"/>
            <w:tcBorders>
              <w:left w:val="nil"/>
            </w:tcBorders>
          </w:tcPr>
          <w:p w:rsidR="00BE0AAA" w:rsidRPr="00D37383" w:rsidRDefault="00BE0AAA" w:rsidP="00B716A7">
            <w:pPr>
              <w:tabs>
                <w:tab w:val="left" w:pos="1418"/>
              </w:tabs>
              <w:jc w:val="center"/>
            </w:pPr>
            <w:r w:rsidRPr="00D37383">
              <w:rPr>
                <w:sz w:val="22"/>
                <w:szCs w:val="22"/>
              </w:rPr>
              <w:t>Подрядчик</w:t>
            </w:r>
          </w:p>
          <w:p w:rsidR="00BE0AAA" w:rsidRPr="00D37383" w:rsidRDefault="00BE0AAA" w:rsidP="00B716A7">
            <w:pPr>
              <w:tabs>
                <w:tab w:val="left" w:pos="1418"/>
              </w:tabs>
            </w:pPr>
          </w:p>
        </w:tc>
      </w:tr>
    </w:tbl>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rsidR="00BE0AAA" w:rsidRPr="00BE0AAA" w:rsidRDefault="00BE0AAA" w:rsidP="00BE0AAA">
      <w:pPr>
        <w:widowControl w:val="0"/>
        <w:ind w:left="5670"/>
        <w:jc w:val="right"/>
        <w:rPr>
          <w:sz w:val="22"/>
          <w:szCs w:val="22"/>
        </w:rPr>
      </w:pPr>
      <w:r w:rsidRPr="00BE0AAA">
        <w:rPr>
          <w:sz w:val="22"/>
          <w:szCs w:val="22"/>
        </w:rPr>
        <w:t>№________ от «____» ______ 20__</w:t>
      </w:r>
    </w:p>
    <w:p w:rsidR="00BE0AAA" w:rsidRPr="00BE0AAA" w:rsidRDefault="00BE0AAA" w:rsidP="00BE0AAA">
      <w:pPr>
        <w:widowControl w:val="0"/>
        <w:autoSpaceDE w:val="0"/>
        <w:jc w:val="right"/>
        <w:rPr>
          <w:b/>
          <w:sz w:val="22"/>
          <w:szCs w:val="22"/>
        </w:rPr>
      </w:pPr>
    </w:p>
    <w:p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p>
          <w:p w:rsidR="00BE0AAA" w:rsidRPr="00BE0AAA" w:rsidRDefault="00BE0AAA" w:rsidP="00B716A7">
            <w:pPr>
              <w:keepNext/>
              <w:keepLines/>
            </w:pPr>
            <w:r w:rsidRPr="00BE0AAA">
              <w:rPr>
                <w:sz w:val="22"/>
                <w:szCs w:val="22"/>
              </w:rPr>
              <w:t xml:space="preserve">             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rsidR="00BE0AAA" w:rsidRPr="00BE0AAA" w:rsidRDefault="00BE0AAA" w:rsidP="00BE0AAA">
      <w:pPr>
        <w:widowControl w:val="0"/>
        <w:autoSpaceDE w:val="0"/>
        <w:jc w:val="center"/>
        <w:rPr>
          <w:b/>
          <w:sz w:val="22"/>
          <w:szCs w:val="22"/>
        </w:rPr>
      </w:pP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rsidR="00BE0AAA" w:rsidRPr="00BE0AAA" w:rsidRDefault="00BE0AAA" w:rsidP="00BE0AAA">
      <w:pPr>
        <w:widowControl w:val="0"/>
        <w:ind w:left="5670"/>
        <w:jc w:val="right"/>
        <w:rPr>
          <w:sz w:val="22"/>
          <w:szCs w:val="22"/>
        </w:rPr>
      </w:pPr>
      <w:r w:rsidRPr="00BE0AAA">
        <w:rPr>
          <w:sz w:val="22"/>
          <w:szCs w:val="22"/>
        </w:rPr>
        <w:t>№__________ от «___» _____ 20__</w:t>
      </w:r>
    </w:p>
    <w:p w:rsidR="00BE0AAA" w:rsidRPr="00BE0AAA" w:rsidRDefault="00BE0AAA" w:rsidP="00BE0AAA">
      <w:pPr>
        <w:widowControl w:val="0"/>
        <w:autoSpaceDE w:val="0"/>
        <w:jc w:val="right"/>
        <w:rPr>
          <w:b/>
          <w:sz w:val="22"/>
          <w:szCs w:val="22"/>
        </w:rPr>
      </w:pPr>
    </w:p>
    <w:p w:rsidR="00BE0AAA" w:rsidRPr="00BE0AAA" w:rsidRDefault="00BE0AAA" w:rsidP="00BE0AAA">
      <w:pPr>
        <w:autoSpaceDE w:val="0"/>
        <w:autoSpaceDN w:val="0"/>
        <w:adjustRightInd w:val="0"/>
        <w:jc w:val="center"/>
        <w:rPr>
          <w:b/>
          <w:sz w:val="22"/>
          <w:szCs w:val="22"/>
        </w:rPr>
      </w:pPr>
      <w:r w:rsidRPr="00BE0AAA">
        <w:rPr>
          <w:b/>
          <w:sz w:val="22"/>
          <w:szCs w:val="22"/>
        </w:rPr>
        <w:t>АКТ</w:t>
      </w:r>
    </w:p>
    <w:p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rsidR="00BE0AAA" w:rsidRPr="00BE0AAA" w:rsidRDefault="00BE0AAA" w:rsidP="00BE0AAA">
      <w:pPr>
        <w:widowControl w:val="0"/>
        <w:ind w:left="5670"/>
        <w:jc w:val="right"/>
        <w:rPr>
          <w:sz w:val="22"/>
          <w:szCs w:val="22"/>
        </w:rPr>
      </w:pPr>
      <w:r w:rsidRPr="00BE0AAA">
        <w:rPr>
          <w:sz w:val="22"/>
          <w:szCs w:val="22"/>
        </w:rPr>
        <w:t>№_____ от «___» ________ 20__</w:t>
      </w:r>
    </w:p>
    <w:p w:rsidR="00BE0AAA" w:rsidRPr="00BE0AAA" w:rsidRDefault="00BE0AAA" w:rsidP="00BE0AAA">
      <w:pPr>
        <w:tabs>
          <w:tab w:val="left" w:pos="12060"/>
          <w:tab w:val="left" w:pos="12600"/>
        </w:tabs>
        <w:ind w:right="-1"/>
        <w:jc w:val="center"/>
        <w:rPr>
          <w:sz w:val="22"/>
          <w:szCs w:val="22"/>
        </w:rPr>
      </w:pPr>
    </w:p>
    <w:p w:rsidR="00BE0AAA" w:rsidRPr="0003780A" w:rsidRDefault="00BE0AAA" w:rsidP="00BE0AAA">
      <w:pPr>
        <w:tabs>
          <w:tab w:val="left" w:pos="12060"/>
          <w:tab w:val="left" w:pos="12600"/>
        </w:tabs>
        <w:ind w:left="4680" w:right="-1"/>
        <w:jc w:val="center"/>
        <w:rPr>
          <w:b/>
          <w:sz w:val="22"/>
          <w:szCs w:val="22"/>
        </w:rPr>
      </w:pPr>
    </w:p>
    <w:p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p>
    <w:p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90763A" w:rsidRPr="00BE0AAA" w:rsidRDefault="0090763A" w:rsidP="00BE0AAA">
      <w:pPr>
        <w:rPr>
          <w:sz w:val="22"/>
          <w:szCs w:val="22"/>
        </w:rPr>
      </w:pPr>
    </w:p>
    <w:sectPr w:rsidR="0090763A" w:rsidRPr="00BE0AAA" w:rsidSect="0090763A">
      <w:footerReference w:type="even" r:id="rId8"/>
      <w:footerReference w:type="default" r:id="rId9"/>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077" w:rsidRDefault="00465077">
      <w:r>
        <w:separator/>
      </w:r>
    </w:p>
  </w:endnote>
  <w:endnote w:type="continuationSeparator" w:id="0">
    <w:p w:rsidR="00465077" w:rsidRDefault="0046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187057"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end"/>
    </w:r>
  </w:p>
  <w:p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187057"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separate"/>
    </w:r>
    <w:r w:rsidR="00713964">
      <w:rPr>
        <w:rStyle w:val="afa"/>
        <w:noProof/>
      </w:rPr>
      <w:t>11</w:t>
    </w:r>
    <w:r>
      <w:rPr>
        <w:rStyle w:val="afa"/>
      </w:rPr>
      <w:fldChar w:fldCharType="end"/>
    </w:r>
  </w:p>
  <w:p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077" w:rsidRDefault="00465077">
      <w:r>
        <w:separator/>
      </w:r>
    </w:p>
  </w:footnote>
  <w:footnote w:type="continuationSeparator" w:id="0">
    <w:p w:rsidR="00465077" w:rsidRDefault="004650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2372"/>
    <w:rsid w:val="0003780A"/>
    <w:rsid w:val="0007726F"/>
    <w:rsid w:val="000C1C0A"/>
    <w:rsid w:val="000E1BF8"/>
    <w:rsid w:val="001103FE"/>
    <w:rsid w:val="00136E50"/>
    <w:rsid w:val="00187057"/>
    <w:rsid w:val="00193B10"/>
    <w:rsid w:val="001B750F"/>
    <w:rsid w:val="00227971"/>
    <w:rsid w:val="002543C0"/>
    <w:rsid w:val="002658A1"/>
    <w:rsid w:val="002750F0"/>
    <w:rsid w:val="00283B45"/>
    <w:rsid w:val="00290567"/>
    <w:rsid w:val="00290582"/>
    <w:rsid w:val="002A34E4"/>
    <w:rsid w:val="002B0F2E"/>
    <w:rsid w:val="002B23A0"/>
    <w:rsid w:val="002C0BF8"/>
    <w:rsid w:val="002C6E45"/>
    <w:rsid w:val="00312FB1"/>
    <w:rsid w:val="00316428"/>
    <w:rsid w:val="00321245"/>
    <w:rsid w:val="00361BCB"/>
    <w:rsid w:val="003702BF"/>
    <w:rsid w:val="00387D46"/>
    <w:rsid w:val="003A2CE5"/>
    <w:rsid w:val="004627D6"/>
    <w:rsid w:val="00465077"/>
    <w:rsid w:val="004A61D2"/>
    <w:rsid w:val="004C08DF"/>
    <w:rsid w:val="004E68D9"/>
    <w:rsid w:val="0056168F"/>
    <w:rsid w:val="005707DE"/>
    <w:rsid w:val="00595A3E"/>
    <w:rsid w:val="005B23A1"/>
    <w:rsid w:val="005B6070"/>
    <w:rsid w:val="005F65E8"/>
    <w:rsid w:val="005F67A1"/>
    <w:rsid w:val="00684F41"/>
    <w:rsid w:val="00685F7C"/>
    <w:rsid w:val="0068693B"/>
    <w:rsid w:val="006E2ACA"/>
    <w:rsid w:val="00713964"/>
    <w:rsid w:val="007157B3"/>
    <w:rsid w:val="00736BFE"/>
    <w:rsid w:val="00790591"/>
    <w:rsid w:val="007D3278"/>
    <w:rsid w:val="00820E11"/>
    <w:rsid w:val="00834570"/>
    <w:rsid w:val="00845473"/>
    <w:rsid w:val="0088101F"/>
    <w:rsid w:val="00886BF1"/>
    <w:rsid w:val="008D5666"/>
    <w:rsid w:val="008E58B0"/>
    <w:rsid w:val="008E779C"/>
    <w:rsid w:val="0090763A"/>
    <w:rsid w:val="00947A97"/>
    <w:rsid w:val="00964514"/>
    <w:rsid w:val="00964EB4"/>
    <w:rsid w:val="009E6BA4"/>
    <w:rsid w:val="00A03EAE"/>
    <w:rsid w:val="00A87B6F"/>
    <w:rsid w:val="00AB079D"/>
    <w:rsid w:val="00B315D6"/>
    <w:rsid w:val="00B3696D"/>
    <w:rsid w:val="00B47586"/>
    <w:rsid w:val="00BB2BFB"/>
    <w:rsid w:val="00BC4268"/>
    <w:rsid w:val="00BE0AAA"/>
    <w:rsid w:val="00C108B5"/>
    <w:rsid w:val="00C122AC"/>
    <w:rsid w:val="00C70AB3"/>
    <w:rsid w:val="00CD1C66"/>
    <w:rsid w:val="00CD439D"/>
    <w:rsid w:val="00CE4998"/>
    <w:rsid w:val="00D17E55"/>
    <w:rsid w:val="00D27756"/>
    <w:rsid w:val="00D37383"/>
    <w:rsid w:val="00D43F40"/>
    <w:rsid w:val="00DA63A3"/>
    <w:rsid w:val="00DE04E1"/>
    <w:rsid w:val="00E05222"/>
    <w:rsid w:val="00E12764"/>
    <w:rsid w:val="00E43E6C"/>
    <w:rsid w:val="00E43FFB"/>
    <w:rsid w:val="00E9054B"/>
    <w:rsid w:val="00E953E0"/>
    <w:rsid w:val="00EA0096"/>
    <w:rsid w:val="00EA24E0"/>
    <w:rsid w:val="00EA3E72"/>
    <w:rsid w:val="00EB658B"/>
    <w:rsid w:val="00F06C4A"/>
    <w:rsid w:val="00F636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34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447</TotalTime>
  <Pages>14</Pages>
  <Words>6937</Words>
  <Characters>39546</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79</cp:revision>
  <cp:lastPrinted>2017-07-04T04:31:00Z</cp:lastPrinted>
  <dcterms:created xsi:type="dcterms:W3CDTF">2017-07-03T04:40:00Z</dcterms:created>
  <dcterms:modified xsi:type="dcterms:W3CDTF">2019-08-16T08:34:00Z</dcterms:modified>
</cp:coreProperties>
</file>